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DE6" w:rsidRDefault="00F26BA9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POOBLASTILO</w:t>
      </w:r>
      <w:r w:rsidR="006D4FC4" w:rsidRPr="00390DE6">
        <w:rPr>
          <w:rFonts w:ascii="Arial" w:hAnsi="Arial" w:cs="Arial"/>
          <w:b/>
          <w:bCs/>
          <w:sz w:val="24"/>
        </w:rPr>
        <w:t xml:space="preserve"> ZA PRIDOBITEV POTRDILA IZ KAZENSKE EVIDENCE </w:t>
      </w:r>
    </w:p>
    <w:p w:rsidR="00F26BA9" w:rsidRP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PRAVNIH OSEB</w:t>
      </w:r>
    </w:p>
    <w:p w:rsidR="00923C18" w:rsidRPr="00390DE6" w:rsidRDefault="00923C18" w:rsidP="00F26C04">
      <w:pPr>
        <w:spacing w:line="260" w:lineRule="exact"/>
        <w:rPr>
          <w:rFonts w:ascii="Arial" w:hAnsi="Arial" w:cs="Arial"/>
          <w:szCs w:val="20"/>
        </w:rPr>
      </w:pPr>
    </w:p>
    <w:p w:rsidR="008D33E1" w:rsidRPr="00390DE6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BC667D" w:rsidRPr="00390DE6" w:rsidRDefault="00BC667D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23C18" w:rsidRPr="00390DE6" w:rsidTr="00F26C04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F26C04" w:rsidRDefault="00923C18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pravni osebi</w:t>
            </w:r>
            <w:r w:rsidR="00994B35" w:rsidRPr="00F26C04">
              <w:rPr>
                <w:rFonts w:ascii="Arial" w:hAnsi="Arial" w:cs="Arial"/>
                <w:b/>
                <w:bCs/>
                <w:szCs w:val="20"/>
              </w:rPr>
              <w:t xml:space="preserve"> – ponudniku </w:t>
            </w: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94B35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994B35" w:rsidRPr="00390DE6" w:rsidTr="00F26C0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390DE6" w:rsidRDefault="00994B35" w:rsidP="00F26C04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390DE6" w:rsidRDefault="00994B35" w:rsidP="00495D8A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 xml:space="preserve">Preverjanje izpolnjevanja pogojev v postopku oddaje 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>javnega naročila</w:t>
            </w:r>
            <w:r w:rsidR="00F26C04">
              <w:rPr>
                <w:rFonts w:ascii="Arial" w:hAnsi="Arial" w:cs="Arial"/>
                <w:bCs/>
                <w:szCs w:val="20"/>
              </w:rPr>
              <w:t xml:space="preserve"> za </w:t>
            </w:r>
            <w:r w:rsidR="00495D8A">
              <w:rPr>
                <w:rFonts w:ascii="Arial" w:hAnsi="Arial" w:cs="Arial"/>
                <w:bCs/>
                <w:szCs w:val="20"/>
              </w:rPr>
              <w:t>vzdrževanje in podpora obstoječega sistema za varovanje in upravljanje mobilnih naprav</w:t>
            </w:r>
            <w:r w:rsidR="009F184E">
              <w:rPr>
                <w:rFonts w:ascii="Arial" w:hAnsi="Arial" w:cs="Arial"/>
                <w:bCs/>
                <w:szCs w:val="20"/>
              </w:rPr>
              <w:t xml:space="preserve"> </w:t>
            </w:r>
            <w:r w:rsidR="009F184E" w:rsidRPr="009F184E">
              <w:rPr>
                <w:rFonts w:ascii="Arial" w:hAnsi="Arial" w:cs="Arial"/>
                <w:bCs/>
                <w:szCs w:val="20"/>
              </w:rPr>
              <w:t>za obdobje 36 mesecev</w:t>
            </w:r>
            <w:r w:rsidR="00F26C04">
              <w:rPr>
                <w:rFonts w:ascii="Arial" w:hAnsi="Arial" w:cs="Arial"/>
                <w:bCs/>
                <w:szCs w:val="20"/>
              </w:rPr>
              <w:t xml:space="preserve">, z oznako </w:t>
            </w:r>
            <w:r w:rsidR="00495D8A">
              <w:rPr>
                <w:rFonts w:ascii="Arial" w:hAnsi="Arial" w:cs="Arial"/>
                <w:bCs/>
                <w:szCs w:val="20"/>
              </w:rPr>
              <w:t>19</w:t>
            </w:r>
            <w:r w:rsidR="00F26C04">
              <w:rPr>
                <w:rFonts w:ascii="Arial" w:hAnsi="Arial" w:cs="Arial"/>
                <w:bCs/>
                <w:szCs w:val="20"/>
              </w:rPr>
              <w:t>/22 JN MZZ</w:t>
            </w:r>
          </w:p>
        </w:tc>
      </w:tr>
    </w:tbl>
    <w:p w:rsidR="00923C18" w:rsidRPr="00390DE6" w:rsidRDefault="00923C18" w:rsidP="00F26C04">
      <w:pPr>
        <w:spacing w:line="260" w:lineRule="exact"/>
        <w:rPr>
          <w:rFonts w:ascii="Arial" w:hAnsi="Arial" w:cs="Arial"/>
          <w:szCs w:val="20"/>
        </w:rPr>
      </w:pPr>
    </w:p>
    <w:p w:rsidR="00836663" w:rsidRDefault="00836663" w:rsidP="00F26C04">
      <w:pPr>
        <w:spacing w:line="260" w:lineRule="exact"/>
        <w:rPr>
          <w:rFonts w:ascii="Arial" w:hAnsi="Arial" w:cs="Arial"/>
          <w:szCs w:val="20"/>
        </w:rPr>
      </w:pPr>
    </w:p>
    <w:p w:rsidR="001F3914" w:rsidRPr="00390DE6" w:rsidRDefault="001F3914" w:rsidP="00F26C04">
      <w:pPr>
        <w:spacing w:line="260" w:lineRule="exact"/>
        <w:rPr>
          <w:rFonts w:ascii="Arial" w:hAnsi="Arial" w:cs="Arial"/>
          <w:szCs w:val="20"/>
        </w:rPr>
      </w:pPr>
    </w:p>
    <w:p w:rsidR="00994B35" w:rsidRPr="00390DE6" w:rsidRDefault="00994B35" w:rsidP="00F26C04">
      <w:pPr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 xml:space="preserve">Spodaj podpisani pooblastitelj, pooblaščam naročnika, da za potrebe izvedbe predmetnega javnega razpisa pridobi vse potrebne podatke oz. </w:t>
      </w:r>
      <w:r w:rsidR="00836663" w:rsidRPr="00390DE6">
        <w:rPr>
          <w:rFonts w:ascii="Arial" w:hAnsi="Arial" w:cs="Arial"/>
          <w:szCs w:val="20"/>
        </w:rPr>
        <w:t xml:space="preserve">potrdilo </w:t>
      </w:r>
      <w:r w:rsidRPr="00390DE6">
        <w:rPr>
          <w:rFonts w:ascii="Arial" w:hAnsi="Arial" w:cs="Arial"/>
          <w:szCs w:val="20"/>
        </w:rPr>
        <w:t>iz kazenske evidence</w:t>
      </w:r>
      <w:r w:rsidR="00F2624A" w:rsidRPr="00390DE6">
        <w:rPr>
          <w:rFonts w:ascii="Arial" w:hAnsi="Arial" w:cs="Arial"/>
          <w:szCs w:val="20"/>
        </w:rPr>
        <w:t xml:space="preserve"> pravnih oseb</w:t>
      </w:r>
      <w:r w:rsidRPr="00390DE6">
        <w:rPr>
          <w:rFonts w:ascii="Arial" w:hAnsi="Arial" w:cs="Arial"/>
          <w:szCs w:val="20"/>
        </w:rPr>
        <w:t xml:space="preserve"> Ministrstva za pravosodje</w:t>
      </w:r>
      <w:r w:rsidR="00836663" w:rsidRPr="00390DE6">
        <w:rPr>
          <w:rFonts w:ascii="Arial" w:hAnsi="Arial" w:cs="Arial"/>
          <w:szCs w:val="20"/>
        </w:rPr>
        <w:t>.</w:t>
      </w:r>
    </w:p>
    <w:p w:rsidR="00994B35" w:rsidRPr="00390DE6" w:rsidRDefault="00994B35" w:rsidP="00F26C04">
      <w:pPr>
        <w:spacing w:line="260" w:lineRule="exact"/>
        <w:rPr>
          <w:rFonts w:ascii="Arial" w:hAnsi="Arial" w:cs="Arial"/>
          <w:szCs w:val="20"/>
        </w:rPr>
      </w:pPr>
    </w:p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9C331A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</w:p>
    <w:p w:rsidR="009C331A" w:rsidRPr="00390DE6" w:rsidRDefault="009C331A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59118E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59118E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</w:t>
      </w:r>
    </w:p>
    <w:p w:rsidR="0059118E" w:rsidRPr="00390DE6" w:rsidRDefault="0059118E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  <w:t>Podpis in žig:</w:t>
      </w:r>
    </w:p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6D4FC4" w:rsidRPr="00390DE6" w:rsidRDefault="006D4FC4" w:rsidP="00F26C04">
      <w:pPr>
        <w:spacing w:line="260" w:lineRule="exact"/>
        <w:rPr>
          <w:rFonts w:ascii="Arial" w:hAnsi="Arial" w:cs="Arial"/>
          <w:bCs/>
          <w:szCs w:val="20"/>
        </w:rPr>
      </w:pPr>
    </w:p>
    <w:p w:rsidR="001F3E13" w:rsidRPr="00390DE6" w:rsidRDefault="008D33E1" w:rsidP="00F26C04">
      <w:pPr>
        <w:spacing w:line="260" w:lineRule="exact"/>
        <w:jc w:val="center"/>
        <w:rPr>
          <w:rFonts w:ascii="Arial" w:hAnsi="Arial" w:cs="Arial"/>
          <w:bCs/>
          <w:szCs w:val="20"/>
        </w:rPr>
      </w:pPr>
      <w:r w:rsidRPr="00390DE6">
        <w:rPr>
          <w:rFonts w:ascii="Arial" w:hAnsi="Arial" w:cs="Arial"/>
          <w:bCs/>
          <w:szCs w:val="20"/>
        </w:rPr>
        <w:br w:type="page"/>
      </w:r>
    </w:p>
    <w:p w:rsid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lastRenderedPageBreak/>
        <w:t>POOBLASTILO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</w:p>
    <w:p w:rsidR="006D4FC4" w:rsidRP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8D33E1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Pr="00390DE6" w:rsidRDefault="00F26C04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146"/>
        <w:gridCol w:w="2403"/>
        <w:gridCol w:w="1140"/>
        <w:gridCol w:w="2409"/>
      </w:tblGrid>
      <w:tr w:rsidR="008D33E1" w:rsidRPr="00390DE6" w:rsidTr="00702E9E"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F26C04" w:rsidRDefault="008D33E1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fizični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Kraj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taln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/začasn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 xml:space="preserve"> bivališča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U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lica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Državljanstvo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A96C33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Dekliški priimek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F26C04" w:rsidP="00F26C04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 javnega naročila</w:t>
            </w:r>
            <w:r>
              <w:rPr>
                <w:rFonts w:ascii="Arial" w:hAnsi="Arial" w:cs="Arial"/>
                <w:bCs/>
                <w:szCs w:val="20"/>
              </w:rPr>
              <w:t xml:space="preserve"> za </w:t>
            </w:r>
            <w:r w:rsidR="002352A7">
              <w:rPr>
                <w:rFonts w:ascii="Arial" w:hAnsi="Arial" w:cs="Arial"/>
                <w:bCs/>
                <w:szCs w:val="20"/>
              </w:rPr>
              <w:t>vzdrževanje in podporo</w:t>
            </w:r>
            <w:bookmarkStart w:id="0" w:name="_GoBack"/>
            <w:bookmarkEnd w:id="0"/>
            <w:r w:rsidR="002352A7" w:rsidRPr="002352A7">
              <w:rPr>
                <w:rFonts w:ascii="Arial" w:hAnsi="Arial" w:cs="Arial"/>
                <w:bCs/>
                <w:szCs w:val="20"/>
              </w:rPr>
              <w:t xml:space="preserve"> obstoječega sistema za varovanje in upravljanje mobilnih naprav (MDM) za obdobje 36 mesecev</w:t>
            </w:r>
            <w:r w:rsidR="00495D8A">
              <w:rPr>
                <w:rFonts w:ascii="Arial" w:hAnsi="Arial" w:cs="Arial"/>
                <w:bCs/>
                <w:szCs w:val="20"/>
              </w:rPr>
              <w:t>, z oznako 19/22 JN MZZ</w:t>
            </w:r>
          </w:p>
        </w:tc>
      </w:tr>
    </w:tbl>
    <w:p w:rsidR="008D33E1" w:rsidRPr="00390DE6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Default="00F26C04" w:rsidP="00F26C04">
      <w:pPr>
        <w:spacing w:line="260" w:lineRule="exact"/>
        <w:jc w:val="both"/>
        <w:rPr>
          <w:rFonts w:ascii="Arial" w:hAnsi="Arial" w:cs="Arial"/>
          <w:szCs w:val="20"/>
        </w:rPr>
      </w:pPr>
    </w:p>
    <w:p w:rsidR="001F3E13" w:rsidRPr="00390DE6" w:rsidRDefault="008D33E1" w:rsidP="00F26C04">
      <w:pPr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pooblastitelj, pooblaščam naročnika, da za potrebe izvedbe predmetnega javnega razpisa pridobi vse potrebne podatke oz. potrdilo iz kazenske evidence fizičnih oseb Ministrstva za pravosodje.</w:t>
      </w:r>
    </w:p>
    <w:p w:rsidR="000866C1" w:rsidRDefault="000866C1" w:rsidP="00F26C04">
      <w:pPr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p w:rsidR="00F26C04" w:rsidRPr="00390DE6" w:rsidRDefault="00F26C04" w:rsidP="00F26C04">
      <w:pPr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p w:rsidR="00A44228" w:rsidRPr="00390DE6" w:rsidRDefault="008D33E1" w:rsidP="00F26C04">
      <w:pPr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</w:p>
    <w:p w:rsidR="00C37211" w:rsidRDefault="00C3721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8D33E1" w:rsidRPr="00390DE6" w:rsidRDefault="008D33E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8D33E1" w:rsidRPr="00390DE6" w:rsidRDefault="008D33E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_____________________</w:t>
      </w:r>
    </w:p>
    <w:p w:rsidR="008D33E1" w:rsidRPr="00390DE6" w:rsidRDefault="008D33E1" w:rsidP="00F26C04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="0021567B" w:rsidRPr="00390DE6">
        <w:rPr>
          <w:rFonts w:ascii="Arial" w:hAnsi="Arial" w:cs="Arial"/>
          <w:bCs/>
          <w:color w:val="000000"/>
          <w:szCs w:val="20"/>
        </w:rPr>
        <w:t>Podpis</w:t>
      </w:r>
      <w:r w:rsidRPr="00390DE6">
        <w:rPr>
          <w:rFonts w:ascii="Arial" w:hAnsi="Arial" w:cs="Arial"/>
          <w:bCs/>
          <w:color w:val="000000"/>
          <w:szCs w:val="20"/>
        </w:rPr>
        <w:t>:</w:t>
      </w:r>
    </w:p>
    <w:p w:rsidR="002E4846" w:rsidRPr="00390DE6" w:rsidRDefault="002E4846" w:rsidP="00F26C04">
      <w:pPr>
        <w:keepNext/>
        <w:keepLines/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sectPr w:rsidR="002E4846" w:rsidRPr="00390DE6" w:rsidSect="0050346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ED4" w:rsidRDefault="00910ED4" w:rsidP="002E4846">
      <w:r>
        <w:separator/>
      </w:r>
    </w:p>
  </w:endnote>
  <w:endnote w:type="continuationSeparator" w:id="0">
    <w:p w:rsidR="00910ED4" w:rsidRDefault="00910ED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:rsidTr="000034B7">
      <w:tc>
        <w:tcPr>
          <w:tcW w:w="9639" w:type="dxa"/>
          <w:tcBorders>
            <w:top w:val="single" w:sz="4" w:space="0" w:color="auto"/>
          </w:tcBorders>
        </w:tcPr>
        <w:p w:rsidR="006D2749" w:rsidRPr="00702E9E" w:rsidRDefault="00495D8A" w:rsidP="00495D8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19</w:t>
          </w:r>
          <w:r w:rsidR="00F26C04">
            <w:rPr>
              <w:rFonts w:ascii="Arial" w:hAnsi="Arial" w:cs="Arial"/>
              <w:sz w:val="16"/>
              <w:szCs w:val="16"/>
            </w:rPr>
            <w:t xml:space="preserve">/22 JN MZZ                                                                                                                                                                       </w:t>
          </w:r>
          <w:r w:rsidR="00F26C04"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F26C04"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352A7">
            <w:rPr>
              <w:rFonts w:ascii="Arial" w:hAnsi="Arial" w:cs="Arial"/>
              <w:noProof/>
              <w:sz w:val="16"/>
              <w:szCs w:val="16"/>
            </w:rPr>
            <w:t>1</w: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F26C04"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F26C04"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352A7">
            <w:rPr>
              <w:rFonts w:ascii="Arial" w:hAnsi="Arial" w:cs="Arial"/>
              <w:noProof/>
              <w:sz w:val="16"/>
              <w:szCs w:val="16"/>
            </w:rPr>
            <w:t>2</w:t>
          </w:r>
          <w:r w:rsidR="00F26C04"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ED4" w:rsidRDefault="00910ED4" w:rsidP="002E4846">
      <w:r>
        <w:separator/>
      </w:r>
    </w:p>
  </w:footnote>
  <w:footnote w:type="continuationSeparator" w:id="0">
    <w:p w:rsidR="00910ED4" w:rsidRDefault="00910ED4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49" w:rsidRPr="002E25A0" w:rsidRDefault="006D2749" w:rsidP="000C08FB">
    <w:pPr>
      <w:pStyle w:val="Header"/>
      <w:tabs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2E25A0">
      <w:rPr>
        <w:rFonts w:ascii="Arial" w:hAnsi="Arial" w:cs="Arial"/>
        <w:sz w:val="16"/>
        <w:szCs w:val="16"/>
        <w:u w:val="single"/>
      </w:rPr>
      <w:t>Obrazec P-10</w:t>
    </w:r>
    <w:r w:rsidR="002E25A0"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</w:t>
    </w:r>
    <w:r w:rsidR="000C08FB">
      <w:rPr>
        <w:rFonts w:ascii="Arial" w:hAnsi="Arial" w:cs="Arial"/>
        <w:sz w:val="16"/>
        <w:szCs w:val="16"/>
        <w:u w:val="single"/>
      </w:rPr>
      <w:tab/>
    </w:r>
    <w:r w:rsidR="002E25A0">
      <w:rPr>
        <w:rFonts w:ascii="Arial" w:hAnsi="Arial" w:cs="Arial"/>
        <w:sz w:val="16"/>
        <w:szCs w:val="16"/>
        <w:u w:val="single"/>
      </w:rPr>
      <w:t xml:space="preserve">    </w:t>
    </w:r>
    <w:r w:rsidRPr="002E25A0">
      <w:rPr>
        <w:rFonts w:ascii="Arial" w:hAnsi="Arial" w:cs="Arial"/>
        <w:sz w:val="16"/>
        <w:szCs w:val="16"/>
        <w:u w:val="single"/>
      </w:rPr>
      <w:tab/>
      <w:t>Pooblastilo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86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16F42"/>
    <w:rsid w:val="00026CCE"/>
    <w:rsid w:val="00030C00"/>
    <w:rsid w:val="000330CD"/>
    <w:rsid w:val="000561D4"/>
    <w:rsid w:val="00073B7D"/>
    <w:rsid w:val="000866C1"/>
    <w:rsid w:val="000A387B"/>
    <w:rsid w:val="000C08FB"/>
    <w:rsid w:val="000C1CDE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914"/>
    <w:rsid w:val="001F3E13"/>
    <w:rsid w:val="001F5704"/>
    <w:rsid w:val="001F6BB4"/>
    <w:rsid w:val="0021567B"/>
    <w:rsid w:val="002165A0"/>
    <w:rsid w:val="0021744A"/>
    <w:rsid w:val="0022246B"/>
    <w:rsid w:val="00223518"/>
    <w:rsid w:val="002352A7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D20"/>
    <w:rsid w:val="00332B7E"/>
    <w:rsid w:val="00335D74"/>
    <w:rsid w:val="00361811"/>
    <w:rsid w:val="00367CCC"/>
    <w:rsid w:val="00385A94"/>
    <w:rsid w:val="00390DE6"/>
    <w:rsid w:val="003C1231"/>
    <w:rsid w:val="003C2EE8"/>
    <w:rsid w:val="003C7A7D"/>
    <w:rsid w:val="003F6A06"/>
    <w:rsid w:val="00417B3F"/>
    <w:rsid w:val="004459DA"/>
    <w:rsid w:val="00450149"/>
    <w:rsid w:val="00486BD4"/>
    <w:rsid w:val="00493163"/>
    <w:rsid w:val="00495567"/>
    <w:rsid w:val="00495D8A"/>
    <w:rsid w:val="004B546F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4D4E"/>
    <w:rsid w:val="00680BB8"/>
    <w:rsid w:val="00685894"/>
    <w:rsid w:val="006937B4"/>
    <w:rsid w:val="006A47E8"/>
    <w:rsid w:val="006B1134"/>
    <w:rsid w:val="006B176C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D714D"/>
    <w:rsid w:val="007E63CC"/>
    <w:rsid w:val="008124A5"/>
    <w:rsid w:val="00836663"/>
    <w:rsid w:val="00854783"/>
    <w:rsid w:val="0086566A"/>
    <w:rsid w:val="00872F5C"/>
    <w:rsid w:val="00882F24"/>
    <w:rsid w:val="00884744"/>
    <w:rsid w:val="008944CE"/>
    <w:rsid w:val="008A24DC"/>
    <w:rsid w:val="008B78DF"/>
    <w:rsid w:val="008C0A74"/>
    <w:rsid w:val="008D33E1"/>
    <w:rsid w:val="00900EFC"/>
    <w:rsid w:val="00910AB0"/>
    <w:rsid w:val="00910ED4"/>
    <w:rsid w:val="00923C18"/>
    <w:rsid w:val="009418A4"/>
    <w:rsid w:val="00946E4D"/>
    <w:rsid w:val="00967D3E"/>
    <w:rsid w:val="00972A5F"/>
    <w:rsid w:val="00974D5D"/>
    <w:rsid w:val="00994B35"/>
    <w:rsid w:val="009B5B0C"/>
    <w:rsid w:val="009C331A"/>
    <w:rsid w:val="009D4A0E"/>
    <w:rsid w:val="009F184E"/>
    <w:rsid w:val="00A043B5"/>
    <w:rsid w:val="00A16B92"/>
    <w:rsid w:val="00A44228"/>
    <w:rsid w:val="00A45C27"/>
    <w:rsid w:val="00A5568E"/>
    <w:rsid w:val="00A627CC"/>
    <w:rsid w:val="00A70CBF"/>
    <w:rsid w:val="00A84267"/>
    <w:rsid w:val="00A96C33"/>
    <w:rsid w:val="00AD06C3"/>
    <w:rsid w:val="00B00479"/>
    <w:rsid w:val="00B12FF7"/>
    <w:rsid w:val="00B422D7"/>
    <w:rsid w:val="00B454CE"/>
    <w:rsid w:val="00B70117"/>
    <w:rsid w:val="00B70432"/>
    <w:rsid w:val="00BA3996"/>
    <w:rsid w:val="00BB3FFF"/>
    <w:rsid w:val="00BC667D"/>
    <w:rsid w:val="00BE3FA0"/>
    <w:rsid w:val="00C04683"/>
    <w:rsid w:val="00C1412D"/>
    <w:rsid w:val="00C2531E"/>
    <w:rsid w:val="00C37211"/>
    <w:rsid w:val="00C37473"/>
    <w:rsid w:val="00C4656F"/>
    <w:rsid w:val="00C67394"/>
    <w:rsid w:val="00C7254A"/>
    <w:rsid w:val="00C77E1D"/>
    <w:rsid w:val="00CA0F7D"/>
    <w:rsid w:val="00CA2A26"/>
    <w:rsid w:val="00CC6983"/>
    <w:rsid w:val="00CD692D"/>
    <w:rsid w:val="00CE7629"/>
    <w:rsid w:val="00D2426D"/>
    <w:rsid w:val="00D41F4A"/>
    <w:rsid w:val="00D424A3"/>
    <w:rsid w:val="00D52EC0"/>
    <w:rsid w:val="00D87B8E"/>
    <w:rsid w:val="00E25ADA"/>
    <w:rsid w:val="00E25E0C"/>
    <w:rsid w:val="00E27249"/>
    <w:rsid w:val="00E32819"/>
    <w:rsid w:val="00E64586"/>
    <w:rsid w:val="00E66233"/>
    <w:rsid w:val="00E7214C"/>
    <w:rsid w:val="00E802B2"/>
    <w:rsid w:val="00EE001F"/>
    <w:rsid w:val="00EF5F52"/>
    <w:rsid w:val="00F069B2"/>
    <w:rsid w:val="00F06C31"/>
    <w:rsid w:val="00F23652"/>
    <w:rsid w:val="00F24D0D"/>
    <w:rsid w:val="00F2624A"/>
    <w:rsid w:val="00F26BA9"/>
    <w:rsid w:val="00F26C04"/>
    <w:rsid w:val="00F34B7E"/>
    <w:rsid w:val="00F50AC6"/>
    <w:rsid w:val="00F94E5E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  <w14:docId w14:val="09285202"/>
  <w15:docId w15:val="{1A3E33D4-02EA-41EC-9169-41C27A25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68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FootnoteReference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BodyText">
    <w:name w:val="Body Text"/>
    <w:basedOn w:val="Normal"/>
    <w:rsid w:val="00503468"/>
    <w:pPr>
      <w:spacing w:after="120"/>
    </w:pPr>
  </w:style>
  <w:style w:type="paragraph" w:customStyle="1" w:styleId="Heading">
    <w:name w:val="Heading"/>
    <w:basedOn w:val="Normal"/>
    <w:next w:val="BodyText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503468"/>
    <w:rPr>
      <w:rFonts w:cs="Tahoma"/>
      <w:sz w:val="24"/>
    </w:rPr>
  </w:style>
  <w:style w:type="paragraph" w:customStyle="1" w:styleId="TableContents">
    <w:name w:val="Table Contents"/>
    <w:basedOn w:val="Normal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Caption">
    <w:name w:val="caption"/>
    <w:basedOn w:val="Normal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503468"/>
  </w:style>
  <w:style w:type="paragraph" w:customStyle="1" w:styleId="Index">
    <w:name w:val="Index"/>
    <w:basedOn w:val="Normal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503468"/>
    <w:pPr>
      <w:autoSpaceDE w:val="0"/>
    </w:pPr>
  </w:style>
  <w:style w:type="paragraph" w:customStyle="1" w:styleId="BodyText1">
    <w:name w:val="Body Text1"/>
    <w:basedOn w:val="Normal"/>
    <w:rsid w:val="00503468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503468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Zdenka Stupar</cp:lastModifiedBy>
  <cp:revision>11</cp:revision>
  <cp:lastPrinted>2017-10-09T07:27:00Z</cp:lastPrinted>
  <dcterms:created xsi:type="dcterms:W3CDTF">2022-02-22T13:04:00Z</dcterms:created>
  <dcterms:modified xsi:type="dcterms:W3CDTF">2022-07-29T10:23:00Z</dcterms:modified>
</cp:coreProperties>
</file>